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0"/>
          <w:szCs w:val="40"/>
        </w:rPr>
        <w:jc w:val="center"/>
        <w:spacing w:before="8"/>
        <w:ind w:left="5326" w:right="698"/>
      </w:pPr>
      <w:r>
        <w:pict>
          <v:shape type="#_x0000_t75" style="position:absolute;margin-left:39.36pt;margin-top:33.72pt;width:210.72pt;height:101.64pt;mso-position-horizontal-relative:page;mso-position-vertical-relative:page;z-index:-217">
            <v:imagedata o:title="" r:id="rId4"/>
          </v:shape>
        </w:pic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Sample</w:t>
      </w:r>
      <w:r>
        <w:rPr>
          <w:rFonts w:cs="Arial" w:hAnsi="Arial" w:eastAsia="Arial" w:ascii="Arial"/>
          <w:b/>
          <w:spacing w:val="-12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Teacher</w:t>
      </w:r>
      <w:r>
        <w:rPr>
          <w:rFonts w:cs="Arial" w:hAnsi="Arial" w:eastAsia="Arial" w:ascii="Arial"/>
          <w:b/>
          <w:spacing w:val="-13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99"/>
          <w:sz w:val="40"/>
          <w:szCs w:val="40"/>
        </w:rPr>
        <w:t>Résumé</w:t>
      </w:r>
      <w:r>
        <w:rPr>
          <w:rFonts w:cs="Arial" w:hAnsi="Arial" w:eastAsia="Arial" w:ascii="Arial"/>
          <w:spacing w:val="0"/>
          <w:w w:val="100"/>
          <w:sz w:val="40"/>
          <w:szCs w:val="4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lineRule="exact" w:line="320"/>
        <w:ind w:left="6812" w:right="2185"/>
      </w:pPr>
      <w:r>
        <w:rPr>
          <w:rFonts w:cs="Arial" w:hAnsi="Arial" w:eastAsia="Arial" w:ascii="Arial"/>
          <w:spacing w:val="0"/>
          <w:w w:val="100"/>
          <w:sz w:val="28"/>
          <w:szCs w:val="28"/>
        </w:rPr>
        <w:t>Career</w:t>
      </w:r>
      <w:r>
        <w:rPr>
          <w:rFonts w:cs="Arial" w:hAnsi="Arial" w:eastAsia="Arial" w:ascii="Arial"/>
          <w:spacing w:val="-9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Center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1" w:lineRule="exact" w:line="300"/>
        <w:ind w:left="6325" w:right="1701"/>
      </w:pP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Lucina</w:t>
      </w:r>
      <w:r>
        <w:rPr>
          <w:rFonts w:cs="Arial" w:hAnsi="Arial" w:eastAsia="Arial" w:ascii="Arial"/>
          <w:spacing w:val="-8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Hall</w:t>
      </w:r>
      <w:r>
        <w:rPr>
          <w:rFonts w:cs="Arial" w:hAnsi="Arial" w:eastAsia="Arial" w:ascii="Arial"/>
          <w:spacing w:val="-5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Room</w:t>
      </w:r>
      <w:r>
        <w:rPr>
          <w:rFonts w:cs="Arial" w:hAnsi="Arial" w:eastAsia="Arial" w:ascii="Arial"/>
          <w:spacing w:val="-7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8"/>
          <w:szCs w:val="28"/>
        </w:rPr>
        <w:t>220</w:t>
      </w:r>
      <w:r>
        <w:rPr>
          <w:rFonts w:cs="Arial" w:hAnsi="Arial" w:eastAsia="Arial" w:ascii="Arial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  <w:sectPr>
          <w:pgSz w:w="12240" w:h="15840"/>
          <w:pgMar w:top="580" w:bottom="280" w:left="680" w:right="700"/>
        </w:sectPr>
      </w:pPr>
      <w:r>
        <w:rPr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EDUCATION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Bachelor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Sc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ence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2013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48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Ball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State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Unive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sity,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Major: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Elementary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Education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 w:right="-56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Concentration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Area: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Mathematics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GPA: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3.5/4.0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center"/>
        <w:spacing w:before="31"/>
        <w:ind w:left="397" w:right="42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Charlene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Cardinalli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lineRule="exact" w:line="220"/>
        <w:ind w:left="319" w:right="319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University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Avenue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before="1"/>
        <w:ind w:left="480" w:right="480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47306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lineRule="exact" w:line="220"/>
        <w:ind w:left="540" w:right="539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Cell: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(765)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555-1234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lineRule="exact" w:line="220"/>
        <w:ind w:left="675" w:right="674"/>
      </w:pPr>
      <w:hyperlink r:id="rId5"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Charlie@bsu.edu</w:t>
        </w:r>
      </w:hyperlink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lineRule="exact" w:line="220"/>
        <w:ind w:left="-35" w:right="-35"/>
      </w:pPr>
      <w:hyperlink r:id="rId6"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Portfolio: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 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 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http://charlie.iweb.bsu</w:t>
        </w:r>
        <w:r>
          <w:rPr>
            <w:rFonts w:cs="Arial Narrow" w:hAnsi="Arial Narrow" w:eastAsia="Arial Narrow" w:ascii="Arial Narrow"/>
            <w:spacing w:val="1"/>
            <w:w w:val="100"/>
            <w:sz w:val="20"/>
            <w:szCs w:val="20"/>
          </w:rPr>
          <w:t>.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edu/</w:t>
        </w:r>
      </w:hyperlink>
    </w:p>
    <w:p>
      <w:pPr>
        <w:rPr>
          <w:sz w:val="11"/>
          <w:szCs w:val="11"/>
        </w:rPr>
        <w:jc w:val="left"/>
        <w:spacing w:before="3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20"/>
          <w:szCs w:val="20"/>
        </w:rPr>
        <w:t>Helpful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20"/>
          <w:szCs w:val="20"/>
        </w:rPr>
        <w:t>nts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72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link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digit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rtfo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lio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is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encou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ged.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78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Concentration</w:t>
      </w:r>
      <w:r>
        <w:rPr>
          <w:rFonts w:cs="Arial Narrow" w:hAnsi="Arial Narrow" w:eastAsia="Arial Narrow" w:ascii="Arial Narrow"/>
          <w:b/>
          <w:color w:val="FFFFFF"/>
          <w:spacing w:val="-9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areas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should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included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elementary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education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majo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s.</w:t>
      </w:r>
      <w:r>
        <w:rPr>
          <w:rFonts w:cs="Arial Narrow" w:hAnsi="Arial Narrow" w:eastAsia="Arial Narrow" w:ascii="Arial Narrow"/>
          <w:b/>
          <w:color w:val="FFFFFF"/>
          <w:spacing w:val="3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Some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secondary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ion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majors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w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ill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have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conc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ation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areas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or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options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(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such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as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91"/>
        <w:sectPr>
          <w:type w:val="continuous"/>
          <w:pgSz w:w="12240" w:h="15840"/>
          <w:pgMar w:top="580" w:bottom="280" w:left="680" w:right="700"/>
          <w:cols w:num="3" w:equalWidth="off">
            <w:col w:w="3347" w:space="532"/>
            <w:col w:w="2690" w:space="2597"/>
            <w:col w:w="1694"/>
          </w:cols>
        </w:sectPr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social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studies).</w:t>
      </w:r>
      <w:r>
        <w:rPr>
          <w:rFonts w:cs="Arial Narrow" w:hAnsi="Arial Narrow" w:eastAsia="Arial Narrow" w:ascii="Arial Narrow"/>
          <w:b/>
          <w:color w:val="FFFFFF"/>
          <w:spacing w:val="3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p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ecial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education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majo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may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more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specific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abo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u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degree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licensure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such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as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(Special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  <w:ind w:left="508"/>
      </w:pPr>
      <w:r>
        <w:pict>
          <v:group style="position:absolute;margin-left:22.84pt;margin-top:22.84pt;width:566.32pt;height:746.32pt;mso-position-horizontal-relative:page;mso-position-vertical-relative:page;z-index:-215" coordorigin="457,457" coordsize="11326,14926">
            <v:shape style="position:absolute;left:480;top:502;width:11280;height:0" coordorigin="480,502" coordsize="11280,0" path="m480,502l11760,502e" filled="f" stroked="t" strokeweight="2.32pt" strokecolor="#000000">
              <v:path arrowok="t"/>
            </v:shape>
            <v:shape style="position:absolute;left:502;top:480;width:0;height:14880" coordorigin="502,480" coordsize="0,14880" path="m502,480l502,15360e" filled="f" stroked="t" strokeweight="2.32pt" strokecolor="#000000">
              <v:path arrowok="t"/>
            </v:shape>
            <v:shape style="position:absolute;left:11738;top:480;width:0;height:14880" coordorigin="11738,480" coordsize="0,14880" path="m11738,480l11738,15360e" filled="f" stroked="t" strokeweight="2.32pt" strokecolor="#000000">
              <v:path arrowok="t"/>
            </v:shape>
            <v:shape style="position:absolute;left:480;top:15338;width:11280;height:0" coordorigin="480,15338" coordsize="11280,0" path="m480,15338l11760,15338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484.18pt;margin-top:154.48pt;width:96.4pt;height:593.2pt;mso-position-horizontal-relative:page;mso-position-vertical-relative:page;z-index:-216" coordorigin="9684,3090" coordsize="1928,11864">
            <v:shape style="position:absolute;left:9694;top:3100;width:1908;height:11844" coordorigin="9694,3100" coordsize="1908,11844" path="m9694,14944l11602,14944,11602,3100,9694,3100,9694,14944xe" filled="t" fillcolor="#000000" stroked="f">
              <v:path arrowok="t"/>
              <v:fill/>
            </v:shape>
            <v:shape style="position:absolute;left:9692;top:3100;width:1908;height:11844" coordorigin="9692,3100" coordsize="1908,11844" path="m11600,3100l9692,3100,9692,14944,11600,14944,11600,3100xe" filled="f" stroked="t" strokeweight="0.75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Honors: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Dean’s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List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(6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semesters),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Ball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State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University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Presiden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ial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Sch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larship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TEA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HING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EXPERIEN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Subst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Tea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her,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Muncie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Community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Schools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2013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present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Substitute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teach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kindergarten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through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sixth-grade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class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nee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ed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Stud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Teach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Woodburn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Elementary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School,</w:t>
      </w:r>
      <w:r>
        <w:rPr>
          <w:rFonts w:cs="Arial Narrow" w:hAnsi="Arial Narrow" w:eastAsia="Arial Narrow" w:ascii="Arial Narrow"/>
          <w:i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Woodburn,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January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2013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2013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Assessed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learning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through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pre-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st-test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LAMP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(Learning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Assessment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Model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Project)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 w:right="-56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Created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unit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butterflies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students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ab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butterfly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life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cycle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while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incor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orating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proj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writing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Designed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grading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rubrics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course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activi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uding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learning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stations,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group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work,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work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heets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Coordinated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field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trips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Wayne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Zoo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Museum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80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first-grade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tudents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Attended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professional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training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curriculum,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reading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recovery,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lesson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differenti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tion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2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after-school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tutoring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ogram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days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week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average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students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Participated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7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parent-teacher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conferences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designed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hly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newsletter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Practicum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Tea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48"/>
      </w:pP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Garfield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Elementary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School,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2012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2012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2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Taught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23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fifth-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rade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students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math,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reading,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social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ies,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science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Planned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daily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ssons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content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standa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objectives,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ocedures,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materials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instructed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unit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plans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over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solar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systems,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rainforests,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women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history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technology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classroom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supervised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Internet-based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research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Liberty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Christian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School,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Anderson,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December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2011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2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taught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multi-week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unit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probl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solving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18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third-grade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ents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Burris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Laboratory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School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Jan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April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2011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Observed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second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grade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cr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interactive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bulletin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board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topic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weather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4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Assistant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Tea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Appletree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Daycar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January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December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10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Created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games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other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activities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increase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fine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motor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skills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Assisted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achers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activities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50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Communicated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daily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paren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br w:type="column"/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Education,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Mild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Interventions).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00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</w:t>
      </w:r>
      <w:r>
        <w:rPr>
          <w:rFonts w:cs="Arial Narrow" w:hAnsi="Arial Narrow" w:eastAsia="Arial Narrow" w:ascii="Arial Narrow"/>
          <w:b/>
          <w:color w:val="FFFFFF"/>
          <w:spacing w:val="3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ience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section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includes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student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teaching,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substitute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teaching,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practic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u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m,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ng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an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mo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re.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08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Always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student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at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least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one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practi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c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um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experience.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Special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education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early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childhood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majo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should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two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student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experiences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65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student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should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include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bulle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points.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Include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rma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ion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about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grade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level,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classroom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management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echniques,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echn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logy,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communication</w:t>
      </w:r>
      <w:r>
        <w:rPr>
          <w:rFonts w:cs="Arial Narrow" w:hAnsi="Arial Narrow" w:eastAsia="Arial Narrow" w:ascii="Arial Narrow"/>
          <w:b/>
          <w:color w:val="FFFFFF"/>
          <w:spacing w:val="-1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pare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s,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lesson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pl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ns,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85"/>
      </w:pP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struc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ti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on,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etc.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208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may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have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mul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iple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practicum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ces.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01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don’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have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oom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them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all,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concentrate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on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more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elevant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experiences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upper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level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classes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such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as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EDEL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350.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00"/>
        <w:sectPr>
          <w:type w:val="continuous"/>
          <w:pgSz w:w="12240" w:h="15840"/>
          <w:pgMar w:top="580" w:bottom="280" w:left="680" w:right="700"/>
          <w:cols w:num="2" w:equalWidth="off">
            <w:col w:w="8910" w:space="255"/>
            <w:col w:w="1695"/>
          </w:cols>
        </w:sectPr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Keep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ésumé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two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pages.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pict>
          <v:group style="position:absolute;margin-left:22.84pt;margin-top:22.84pt;width:566.32pt;height:746.32pt;mso-position-horizontal-relative:page;mso-position-vertical-relative:page;z-index:-212" coordorigin="457,457" coordsize="11326,14926">
            <v:shape style="position:absolute;left:480;top:502;width:11280;height:0" coordorigin="480,502" coordsize="11280,0" path="m480,502l11760,502e" filled="f" stroked="t" strokeweight="2.32pt" strokecolor="#000000">
              <v:path arrowok="t"/>
            </v:shape>
            <v:shape style="position:absolute;left:502;top:480;width:0;height:14880" coordorigin="502,480" coordsize="0,14880" path="m502,480l502,15360e" filled="f" stroked="t" strokeweight="2.32pt" strokecolor="#000000">
              <v:path arrowok="t"/>
            </v:shape>
            <v:shape style="position:absolute;left:11738;top:480;width:0;height:14880" coordorigin="11738,480" coordsize="0,14880" path="m11738,480l11738,15360e" filled="f" stroked="t" strokeweight="2.32pt" strokecolor="#000000">
              <v:path arrowok="t"/>
            </v:shape>
            <v:shape style="position:absolute;left:480;top:15338;width:11280;height:0" coordorigin="480,15338" coordsize="11280,0" path="m480,15338l11760,15338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471.645pt;margin-top:53.805pt;width:110.13pt;height:684.75pt;mso-position-horizontal-relative:page;mso-position-vertical-relative:page;z-index:-213" coordorigin="9433,1076" coordsize="2203,13695">
            <v:shape style="position:absolute;left:9442;top:1084;width:2186;height:13680" coordorigin="9442,1084" coordsize="2186,13680" path="m9442,14764l11628,14764,11628,1084,9442,1084,9442,14764xe" filled="t" fillcolor="#000000" stroked="f">
              <v:path arrowok="t"/>
              <v:fill/>
            </v:shape>
            <v:shape style="position:absolute;left:9440;top:1084;width:2188;height:13680" coordorigin="9440,1084" coordsize="2188,13680" path="m11628,1084l9440,1084,9440,14764,11628,14764,11628,1084xe" filled="f" stroked="t" strokeweight="0.75pt" strokecolor="#000000">
              <v:path arrowok="t"/>
            </v:shape>
            <w10:wrap type="none"/>
          </v:group>
        </w:pict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18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Charlene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Cardin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lli,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page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2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OTHER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EXPERIENCE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Assistant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ger,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Perry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Hill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Swim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Club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108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Indianapolis,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ana;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May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2010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Coordinated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swim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lesson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program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pool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average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100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students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staff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pool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events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such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birthday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parties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staff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training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Supervised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staff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high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scho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college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dents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lifeg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desk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schedules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Sales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Associate,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Sears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Roebuck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Company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08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Indiana;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June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2009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February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2010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Aided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customers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product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selection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sales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transactions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ACTIVITIES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Member,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Kappa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Theta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Decem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pres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nt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73"/>
      </w:pPr>
      <w:r>
        <w:rPr>
          <w:rFonts w:cs="Arial Narrow" w:hAnsi="Arial Narrow" w:eastAsia="Arial Narrow" w:ascii="Arial Narrow"/>
          <w:b/>
          <w:i/>
          <w:spacing w:val="0"/>
          <w:w w:val="100"/>
          <w:sz w:val="20"/>
          <w:szCs w:val="20"/>
        </w:rPr>
        <w:t>President,</w:t>
      </w:r>
      <w:r>
        <w:rPr>
          <w:rFonts w:cs="Arial Narrow" w:hAnsi="Arial Narrow" w:eastAsia="Arial Narrow" w:ascii="Arial Narrow"/>
          <w:b/>
          <w:i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present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Supervise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direct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group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30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sorority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women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Head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chapter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leader’s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council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meetings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einforce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parliamentary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procedure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Raise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money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arthritis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research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auto" w:line="480"/>
        <w:ind w:left="108" w:right="2611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Member,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Stud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Education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Association,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Sept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2009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Participant,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Ball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State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University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Intramural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Spor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September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2009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present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VOLUNTEER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EXPERIE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180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0"/>
          <w:szCs w:val="20"/>
        </w:rPr>
        <w:t>Volunteer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position w:val="1"/>
          <w:sz w:val="20"/>
          <w:szCs w:val="20"/>
        </w:rPr>
        <w:t>Hab</w:t>
      </w:r>
      <w:r>
        <w:rPr>
          <w:rFonts w:cs="Arial Narrow" w:hAnsi="Arial Narrow" w:eastAsia="Arial Narrow" w:ascii="Arial Narrow"/>
          <w:i/>
          <w:spacing w:val="-2"/>
          <w:w w:val="100"/>
          <w:position w:val="1"/>
          <w:sz w:val="20"/>
          <w:szCs w:val="20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position w:val="1"/>
          <w:sz w:val="20"/>
          <w:szCs w:val="20"/>
        </w:rPr>
        <w:t>tat</w:t>
      </w:r>
      <w:r>
        <w:rPr>
          <w:rFonts w:cs="Arial Narrow" w:hAnsi="Arial Narrow" w:eastAsia="Arial Narrow" w:ascii="Arial Narrow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position w:val="1"/>
          <w:sz w:val="20"/>
          <w:szCs w:val="20"/>
        </w:rPr>
        <w:t>for</w:t>
      </w:r>
      <w:r>
        <w:rPr>
          <w:rFonts w:cs="Arial Narrow" w:hAnsi="Arial Narrow" w:eastAsia="Arial Narrow" w:ascii="Arial Narrow"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position w:val="1"/>
          <w:sz w:val="20"/>
          <w:szCs w:val="20"/>
        </w:rPr>
        <w:t>Humanit</w:t>
      </w:r>
      <w:r>
        <w:rPr>
          <w:rFonts w:cs="Arial Narrow" w:hAnsi="Arial Narrow" w:eastAsia="Arial Narrow" w:ascii="Arial Narrow"/>
          <w:i/>
          <w:spacing w:val="-1"/>
          <w:w w:val="100"/>
          <w:position w:val="1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Muncie,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Indian</w:t>
      </w:r>
      <w:r>
        <w:rPr>
          <w:rFonts w:cs="Arial Narrow" w:hAnsi="Arial Narrow" w:eastAsia="Arial Narrow" w:ascii="Arial Narrow"/>
          <w:spacing w:val="1"/>
          <w:w w:val="100"/>
          <w:position w:val="1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September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2010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0"/>
          <w:szCs w:val="20"/>
        </w:rPr>
        <w:t>present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Ball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State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University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Learning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Cente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ncie,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October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2009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present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math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tutor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supplemental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instructor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small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groups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one-on-one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meetings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udents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Reading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Coach,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Eaton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Elemen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School,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Eat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Indiana,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Aug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2009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December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2009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68" w:right="-56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Established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positive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role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model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relationshi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ildren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aging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nversation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tivi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ind w:left="493" w:right="4613" w:hanging="2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If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-2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ou</w:t>
      </w:r>
      <w:r>
        <w:rPr>
          <w:rFonts w:cs="Arial" w:hAnsi="Arial" w:eastAsia="Arial" w:ascii="Arial"/>
          <w:color w:val="FFFFFF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ed</w:t>
      </w:r>
      <w:r>
        <w:rPr>
          <w:rFonts w:cs="Arial" w:hAnsi="Arial" w:eastAsia="Arial" w:ascii="Arial"/>
          <w:color w:val="FFFFFF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ada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tations</w:t>
      </w:r>
      <w:r>
        <w:rPr>
          <w:rFonts w:cs="Arial" w:hAnsi="Arial" w:eastAsia="Arial" w:ascii="Arial"/>
          <w:color w:val="FFFFFF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or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accommodations</w:t>
      </w:r>
      <w:r>
        <w:rPr>
          <w:rFonts w:cs="Arial" w:hAnsi="Arial" w:eastAsia="Arial" w:ascii="Arial"/>
          <w:color w:val="FFFFFF"/>
          <w:spacing w:val="-1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for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of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ur</w:t>
      </w:r>
      <w:r>
        <w:rPr>
          <w:rFonts w:cs="Arial" w:hAnsi="Arial" w:eastAsia="Arial" w:ascii="Arial"/>
          <w:color w:val="FFFFFF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educ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ional</w:t>
      </w:r>
      <w:r>
        <w:rPr>
          <w:rFonts w:cs="Arial" w:hAnsi="Arial" w:eastAsia="Arial" w:ascii="Arial"/>
          <w:color w:val="FFFFFF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programs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or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publications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because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of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disabili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FFFFFF"/>
          <w:spacing w:val="-2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please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contact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lineRule="exact" w:line="180"/>
        <w:ind w:left="1653" w:right="5772"/>
      </w:pPr>
      <w:r>
        <w:pict>
          <v:group style="position:absolute;margin-left:48.58pt;margin-top:638.68pt;width:194.02pt;height:100pt;mso-position-horizontal-relative:page;mso-position-vertical-relative:page;z-index:-214" coordorigin="972,12774" coordsize="3880,2000">
            <v:shape style="position:absolute;left:982;top:12784;width:3860;height:1980" coordorigin="982,12784" coordsize="3860,1980" path="m982,14764l4842,14764,4842,12784,982,12784,982,14764xe" filled="t" fillcolor="#000000" stroked="f">
              <v:path arrowok="t"/>
              <v:fill/>
            </v:shape>
            <v:shape style="position:absolute;left:980;top:12784;width:3862;height:1980" coordorigin="980,12784" coordsize="3862,1980" path="m4842,12784l980,12784,980,14764,4842,14764,4842,12784x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Care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Cen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FFFFFF"/>
          <w:spacing w:val="1"/>
          <w:w w:val="99"/>
          <w:sz w:val="16"/>
          <w:szCs w:val="16"/>
        </w:rPr>
        <w:t>er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lineRule="exact" w:line="180"/>
        <w:ind w:left="735" w:right="4855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Lucina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Hall</w:t>
      </w:r>
      <w:r>
        <w:rPr>
          <w:rFonts w:cs="Arial" w:hAnsi="Arial" w:eastAsia="Arial" w:ascii="Arial"/>
          <w:color w:val="FFFFFF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220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     </w:t>
      </w:r>
      <w:r>
        <w:rPr>
          <w:rFonts w:cs="Arial" w:hAnsi="Arial" w:eastAsia="Arial" w:ascii="Arial"/>
          <w:color w:val="FFFFFF"/>
          <w:spacing w:val="4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Ball</w:t>
      </w:r>
      <w:r>
        <w:rPr>
          <w:rFonts w:cs="Arial" w:hAnsi="Arial" w:eastAsia="Arial" w:ascii="Arial"/>
          <w:color w:val="FFFFFF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State</w:t>
      </w:r>
      <w:r>
        <w:rPr>
          <w:rFonts w:cs="Arial" w:hAnsi="Arial" w:eastAsia="Arial" w:ascii="Arial"/>
          <w:color w:val="FFFFFF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University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before="3" w:lineRule="exact" w:line="180"/>
        <w:ind w:left="777" w:right="4898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Muncie,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Indiana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47306</w:t>
      </w:r>
      <w:r>
        <w:rPr>
          <w:rFonts w:cs="Arial" w:hAnsi="Arial" w:eastAsia="Arial" w:ascii="Arial"/>
          <w:color w:val="FFFFFF"/>
          <w:spacing w:val="4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(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7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65)</w:t>
      </w:r>
      <w:r>
        <w:rPr>
          <w:rFonts w:cs="Arial" w:hAnsi="Arial" w:eastAsia="Arial" w:ascii="Arial"/>
          <w:color w:val="FFFFFF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2</w:t>
      </w:r>
      <w:r>
        <w:rPr>
          <w:rFonts w:cs="Arial" w:hAnsi="Arial" w:eastAsia="Arial" w:ascii="Arial"/>
          <w:color w:val="FFFFFF"/>
          <w:spacing w:val="1"/>
          <w:w w:val="99"/>
          <w:sz w:val="16"/>
          <w:szCs w:val="16"/>
        </w:rPr>
        <w:t>8</w:t>
      </w:r>
      <w:r>
        <w:rPr>
          <w:rFonts w:cs="Arial" w:hAnsi="Arial" w:eastAsia="Arial" w:ascii="Arial"/>
          <w:color w:val="FFFFFF"/>
          <w:spacing w:val="1"/>
          <w:w w:val="99"/>
          <w:sz w:val="16"/>
          <w:szCs w:val="16"/>
        </w:rPr>
        <w:t>5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-5634</w:t>
      </w:r>
      <w:hyperlink r:id="rId7"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 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www.bsu.edu/c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a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r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eers/</w:t>
        </w:r>
      </w:hyperlink>
      <w:hyperlink r:id="rId8"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 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careercente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r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@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b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su.edu</w:t>
        </w:r>
      </w:hyperlink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ind w:left="3628" w:right="4500"/>
      </w:pP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4/13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80"/>
        <w:ind w:right="297"/>
      </w:pPr>
      <w:r>
        <w:br w:type="column"/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Use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Other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ience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section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list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jobs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that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are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not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ectly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el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teaching.</w:t>
      </w:r>
      <w:r>
        <w:rPr>
          <w:rFonts w:cs="Arial Narrow" w:hAnsi="Arial Narrow" w:eastAsia="Arial Narrow" w:ascii="Arial Narrow"/>
          <w:b/>
          <w:color w:val="FFFFFF"/>
          <w:spacing w:val="3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Emphasize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ansferable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skills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ke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00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communication,</w:t>
      </w:r>
      <w:r>
        <w:rPr>
          <w:rFonts w:cs="Arial Narrow" w:hAnsi="Arial Narrow" w:eastAsia="Arial Narrow" w:ascii="Arial Narrow"/>
          <w:b/>
          <w:color w:val="FFFFFF"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organization,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management.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88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Describe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using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power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words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sentence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agments,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emphasizing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majo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responsibili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ies,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accomplishments,</w:t>
      </w:r>
      <w:r>
        <w:rPr>
          <w:rFonts w:cs="Arial Narrow" w:hAnsi="Arial Narrow" w:eastAsia="Arial Narrow" w:ascii="Arial Narrow"/>
          <w:b/>
          <w:color w:val="FFFFFF"/>
          <w:spacing w:val="-1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esul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s.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 </w:t>
      </w:r>
      <w:r>
        <w:rPr>
          <w:rFonts w:cs="Arial Narrow" w:hAnsi="Arial Narrow" w:eastAsia="Arial Narrow" w:ascii="Arial Narrow"/>
          <w:b/>
          <w:color w:val="FFFFFF"/>
          <w:spacing w:val="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Each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should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begin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action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v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b.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Cur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posi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ions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use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present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tense,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past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posi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ions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use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past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tense.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89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Quantify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experience</w:t>
      </w:r>
      <w:r>
        <w:rPr>
          <w:rFonts w:cs="Arial Narrow" w:hAnsi="Arial Narrow" w:eastAsia="Arial Narrow" w:ascii="Arial Narrow"/>
          <w:b/>
          <w:color w:val="FFFFFF"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facts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figures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w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herever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possible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help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ployers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determine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level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authority,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responsibilit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color w:val="FFFFFF"/>
          <w:spacing w:val="-1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impact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on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organization.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25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Identify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second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page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with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name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page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number.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01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eferences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should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go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separate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page.</w:t>
      </w:r>
      <w:r>
        <w:rPr>
          <w:rFonts w:cs="Arial Narrow" w:hAnsi="Arial Narrow" w:eastAsia="Arial Narrow" w:ascii="Arial Narrow"/>
          <w:b/>
          <w:color w:val="FFFFFF"/>
          <w:spacing w:val="3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on’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send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them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unless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equested.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290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consis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nt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use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capi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ali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z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ation</w:t>
      </w:r>
      <w:r>
        <w:rPr>
          <w:rFonts w:cs="Arial Narrow" w:hAnsi="Arial Narrow" w:eastAsia="Arial Narrow" w:ascii="Arial Narrow"/>
          <w:b/>
          <w:color w:val="FFFFFF"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ate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mats.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28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oofr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ead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ésumé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ully.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3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ing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it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op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advising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eview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by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Career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Center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staff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memb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s.</w:t>
      </w:r>
      <w:r>
        <w:rPr>
          <w:rFonts w:cs="Arial Narrow" w:hAnsi="Arial Narrow" w:eastAsia="Arial Narrow" w:ascii="Arial Narrow"/>
          <w:b/>
          <w:color w:val="FFFFFF"/>
          <w:spacing w:val="3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Drop-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advising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times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are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M-W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om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3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Th-F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om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10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noon.</w:t>
      </w:r>
      <w:r>
        <w:rPr>
          <w:rFonts w:cs="Arial Narrow" w:hAnsi="Arial Narrow" w:eastAsia="Arial Narrow" w:ascii="Arial Narrow"/>
          <w:b/>
          <w:color w:val="FFFFFF"/>
          <w:spacing w:val="3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do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need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appoi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ment.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406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Upload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ésumé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Cardinal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Career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k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include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it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K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12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66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Education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cher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Fai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ésumé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books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mployers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eview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posi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ions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hei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schools.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230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Attend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Teacher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Fai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,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held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annually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every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spr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ng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semester.</w:t>
      </w:r>
      <w:r>
        <w:rPr>
          <w:rFonts w:cs="Arial Narrow" w:hAnsi="Arial Narrow" w:eastAsia="Arial Narrow" w:ascii="Arial Narrow"/>
          <w:b/>
          <w:color w:val="FFFFFF"/>
          <w:spacing w:val="29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Call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285-1522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more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rma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ion.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262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Find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esources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your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education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job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search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Caree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Lab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Luci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3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Hall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151"/>
      </w:pP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235.</w:t>
      </w:r>
      <w:r>
        <w:rPr>
          <w:rFonts w:cs="Arial Narrow" w:hAnsi="Arial Narrow" w:eastAsia="Arial Narrow" w:ascii="Arial Narrow"/>
          <w:b/>
          <w:color w:val="FFFFFF"/>
          <w:spacing w:val="3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lab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has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contact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at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n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-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ll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pub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lic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and</w:t>
      </w:r>
      <w:r>
        <w:rPr>
          <w:rFonts w:cs="Arial Narrow" w:hAnsi="Arial Narrow" w:eastAsia="Arial Narrow" w:ascii="Arial Narrow"/>
          <w:b/>
          <w:color w:val="FFFFFF"/>
          <w:spacing w:val="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private</w:t>
      </w:r>
      <w:r>
        <w:rPr>
          <w:rFonts w:cs="Arial Narrow" w:hAnsi="Arial Narrow" w:eastAsia="Arial Narrow" w:ascii="Arial Narrow"/>
          <w:b/>
          <w:color w:val="FFFFFF"/>
          <w:spacing w:val="-4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schools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the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Uni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ed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States.</w:t>
      </w:r>
      <w:r>
        <w:rPr>
          <w:rFonts w:cs="Arial Narrow" w:hAnsi="Arial Narrow" w:eastAsia="Arial Narrow" w:ascii="Arial Narrow"/>
          <w:b/>
          <w:color w:val="FFFFFF"/>
          <w:spacing w:val="3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Call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285-1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5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22</w:t>
      </w:r>
      <w:r>
        <w:rPr>
          <w:rFonts w:cs="Arial Narrow" w:hAnsi="Arial Narrow" w:eastAsia="Arial Narrow" w:ascii="Arial Narrow"/>
          <w:b/>
          <w:color w:val="FFFFFF"/>
          <w:spacing w:val="-6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for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more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in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f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mation</w:t>
      </w:r>
      <w:r>
        <w:rPr>
          <w:rFonts w:cs="Arial Narrow" w:hAnsi="Arial Narrow" w:eastAsia="Arial Narrow" w:ascii="Arial Narrow"/>
          <w:b/>
          <w:color w:val="FFFFFF"/>
          <w:spacing w:val="-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2"/>
          <w:w w:val="100"/>
          <w:sz w:val="16"/>
          <w:szCs w:val="16"/>
        </w:rPr>
        <w:t>o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r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visit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us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on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t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he</w:t>
      </w:r>
      <w:r>
        <w:rPr>
          <w:rFonts w:cs="Arial Narrow" w:hAnsi="Arial Narrow" w:eastAsia="Arial Narrow" w:ascii="Arial Narrow"/>
          <w:b/>
          <w:color w:val="FFFFFF"/>
          <w:spacing w:val="-2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web</w:t>
      </w:r>
      <w:r>
        <w:rPr>
          <w:rFonts w:cs="Arial Narrow" w:hAnsi="Arial Narrow" w:eastAsia="Arial Narrow" w:ascii="Arial Narrow"/>
          <w:b/>
          <w:color w:val="FFFFFF"/>
          <w:spacing w:val="-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color w:val="FFFFFF"/>
          <w:spacing w:val="0"/>
          <w:w w:val="100"/>
          <w:sz w:val="16"/>
          <w:szCs w:val="16"/>
        </w:rPr>
        <w:t>at</w:t>
      </w:r>
      <w:hyperlink r:id="rId9">
        <w:r>
          <w:rPr>
            <w:rFonts w:cs="Arial Narrow" w:hAnsi="Arial Narrow" w:eastAsia="Arial Narrow" w:ascii="Arial Narrow"/>
            <w:b/>
            <w:color w:val="FFFFFF"/>
            <w:spacing w:val="0"/>
            <w:w w:val="100"/>
            <w:sz w:val="16"/>
            <w:szCs w:val="16"/>
          </w:rPr>
          <w:t> </w:t>
        </w:r>
        <w:r>
          <w:rPr>
            <w:rFonts w:cs="Arial Narrow" w:hAnsi="Arial Narrow" w:eastAsia="Arial Narrow" w:ascii="Arial Narrow"/>
            <w:b/>
            <w:color w:val="FFFFFF"/>
            <w:spacing w:val="0"/>
            <w:w w:val="100"/>
            <w:sz w:val="16"/>
            <w:szCs w:val="16"/>
          </w:rPr>
          <w:t>www.bsu.edu/careers.</w:t>
        </w:r>
        <w:r>
          <w:rPr>
            <w:rFonts w:cs="Arial Narrow" w:hAnsi="Arial Narrow" w:eastAsia="Arial Narrow" w:ascii="Arial Narrow"/>
            <w:color w:val="000000"/>
            <w:spacing w:val="0"/>
            <w:w w:val="100"/>
            <w:sz w:val="16"/>
            <w:szCs w:val="16"/>
          </w:rPr>
        </w:r>
      </w:hyperlink>
    </w:p>
    <w:sectPr>
      <w:pgSz w:w="12240" w:h="15840"/>
      <w:pgMar w:top="1080" w:bottom="280" w:left="720" w:right="660"/>
      <w:cols w:num="2" w:equalWidth="off">
        <w:col w:w="8504" w:space="369"/>
        <w:col w:w="1987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Charlie@bsu.edu" TargetMode="External"/><Relationship Id="rId6" Type="http://schemas.openxmlformats.org/officeDocument/2006/relationships/hyperlink" Target="http://charlie.iweb.bsu.edu/" TargetMode="External"/><Relationship Id="rId7" Type="http://schemas.openxmlformats.org/officeDocument/2006/relationships/hyperlink" Target="http://www.bsu.edu/careers/" TargetMode="External"/><Relationship Id="rId8" Type="http://schemas.openxmlformats.org/officeDocument/2006/relationships/hyperlink" Target="mailto:careercenter@bsu.edu" TargetMode="External"/><Relationship Id="rId9" Type="http://schemas.openxmlformats.org/officeDocument/2006/relationships/hyperlink" Target="http://www.bsu.edu/career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